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1165AF">
        <w:rPr>
          <w:rFonts w:ascii="Times New Roman" w:hAnsi="Times New Roman"/>
          <w:sz w:val="24"/>
          <w:szCs w:val="24"/>
        </w:rPr>
        <w:t>1</w:t>
      </w:r>
      <w:bookmarkStart w:id="0" w:name="_GoBack"/>
      <w:bookmarkEnd w:id="0"/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пл.Советская,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013B5B" w:rsidRDefault="00430D4C" w:rsidP="00430D4C">
      <w:pPr>
        <w:spacing w:after="0"/>
        <w:jc w:val="right"/>
        <w:rPr>
          <w:rFonts w:ascii="Times New Roman" w:hAnsi="Times New Roman"/>
        </w:rPr>
      </w:pPr>
      <w:r w:rsidRPr="00013B5B">
        <w:rPr>
          <w:rFonts w:ascii="Times New Roman" w:hAnsi="Times New Roman"/>
        </w:rPr>
        <w:t>«_____»________________20</w:t>
      </w:r>
      <w:r w:rsidR="00B63AC3" w:rsidRPr="00013B5B">
        <w:rPr>
          <w:rFonts w:ascii="Times New Roman" w:hAnsi="Times New Roman"/>
        </w:rPr>
        <w:t>2</w:t>
      </w:r>
      <w:r w:rsidR="008D4B0A" w:rsidRPr="00013B5B">
        <w:rPr>
          <w:rFonts w:ascii="Times New Roman" w:hAnsi="Times New Roman"/>
        </w:rPr>
        <w:t>1</w:t>
      </w:r>
    </w:p>
    <w:p w:rsidR="00430D4C" w:rsidRPr="00013B5B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B3268C">
        <w:rPr>
          <w:rFonts w:ascii="Times New Roman" w:hAnsi="Times New Roman"/>
          <w:sz w:val="24"/>
          <w:szCs w:val="24"/>
        </w:rPr>
        <w:t>ул.</w:t>
      </w:r>
      <w:r w:rsidR="000B2599">
        <w:rPr>
          <w:rFonts w:ascii="Times New Roman" w:hAnsi="Times New Roman"/>
          <w:sz w:val="24"/>
          <w:szCs w:val="24"/>
        </w:rPr>
        <w:t>1Мая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0B2599">
        <w:rPr>
          <w:rFonts w:ascii="Times New Roman" w:hAnsi="Times New Roman"/>
          <w:sz w:val="24"/>
          <w:szCs w:val="24"/>
        </w:rPr>
        <w:t>18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361FD2">
        <w:rPr>
          <w:rFonts w:ascii="Times New Roman" w:hAnsi="Times New Roman"/>
          <w:sz w:val="24"/>
          <w:szCs w:val="24"/>
        </w:rPr>
        <w:t>1917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0B2599">
        <w:rPr>
          <w:rFonts w:ascii="Times New Roman" w:hAnsi="Times New Roman"/>
          <w:sz w:val="24"/>
          <w:szCs w:val="24"/>
        </w:rPr>
        <w:t>48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0B2599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E65C46">
        <w:rPr>
          <w:rFonts w:ascii="Times New Roman" w:hAnsi="Times New Roman"/>
          <w:sz w:val="24"/>
          <w:szCs w:val="24"/>
        </w:rPr>
        <w:t>8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="000B2599">
        <w:rPr>
          <w:rFonts w:ascii="Times New Roman" w:hAnsi="Times New Roman"/>
          <w:sz w:val="24"/>
          <w:szCs w:val="24"/>
          <w:u w:val="single"/>
        </w:rPr>
        <w:t>1815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0B2599">
        <w:rPr>
          <w:rFonts w:ascii="Times New Roman" w:hAnsi="Times New Roman"/>
          <w:sz w:val="24"/>
          <w:szCs w:val="24"/>
          <w:u w:val="single"/>
        </w:rPr>
        <w:t>370,9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0B2599">
        <w:rPr>
          <w:rFonts w:ascii="Times New Roman" w:hAnsi="Times New Roman"/>
          <w:sz w:val="24"/>
          <w:szCs w:val="24"/>
          <w:u w:val="single"/>
        </w:rPr>
        <w:t>183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B3268C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F22BC6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F22BC6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sectPr w:rsidR="00430D4C" w:rsidRPr="009430CA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13B5B"/>
    <w:rsid w:val="000424E6"/>
    <w:rsid w:val="00044BD3"/>
    <w:rsid w:val="000538D9"/>
    <w:rsid w:val="000B2599"/>
    <w:rsid w:val="001165AF"/>
    <w:rsid w:val="001677AC"/>
    <w:rsid w:val="0019574D"/>
    <w:rsid w:val="001E576B"/>
    <w:rsid w:val="0020132C"/>
    <w:rsid w:val="0020194C"/>
    <w:rsid w:val="0024023A"/>
    <w:rsid w:val="0024310C"/>
    <w:rsid w:val="0028633D"/>
    <w:rsid w:val="00293EFD"/>
    <w:rsid w:val="002B12AB"/>
    <w:rsid w:val="002C6E7F"/>
    <w:rsid w:val="002D19DF"/>
    <w:rsid w:val="003424B3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8025B"/>
    <w:rsid w:val="005B1BDD"/>
    <w:rsid w:val="005C015D"/>
    <w:rsid w:val="0063506B"/>
    <w:rsid w:val="00654817"/>
    <w:rsid w:val="00654DE1"/>
    <w:rsid w:val="00675D23"/>
    <w:rsid w:val="006A7640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D4B0A"/>
    <w:rsid w:val="008F56BC"/>
    <w:rsid w:val="009177C5"/>
    <w:rsid w:val="009430CA"/>
    <w:rsid w:val="009431F0"/>
    <w:rsid w:val="009463F9"/>
    <w:rsid w:val="00957DB8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3268C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7571"/>
    <w:rsid w:val="00D22329"/>
    <w:rsid w:val="00D56FC9"/>
    <w:rsid w:val="00D64E80"/>
    <w:rsid w:val="00DA51E8"/>
    <w:rsid w:val="00DA70C7"/>
    <w:rsid w:val="00DE46AB"/>
    <w:rsid w:val="00E23D1A"/>
    <w:rsid w:val="00E3100A"/>
    <w:rsid w:val="00E37471"/>
    <w:rsid w:val="00E607CC"/>
    <w:rsid w:val="00E65C46"/>
    <w:rsid w:val="00EA3C01"/>
    <w:rsid w:val="00EC7D61"/>
    <w:rsid w:val="00ED66B3"/>
    <w:rsid w:val="00ED6A98"/>
    <w:rsid w:val="00F05030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27F1D-ED2E-4592-B724-49DB8E787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25</cp:revision>
  <cp:lastPrinted>2020-12-15T08:46:00Z</cp:lastPrinted>
  <dcterms:created xsi:type="dcterms:W3CDTF">2020-12-15T10:58:00Z</dcterms:created>
  <dcterms:modified xsi:type="dcterms:W3CDTF">2021-04-14T14:29:00Z</dcterms:modified>
</cp:coreProperties>
</file>